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483D6F">
              <w:rPr>
                <w:rFonts w:ascii="Arial" w:hAnsi="Arial" w:cs="Arial"/>
                <w:sz w:val="28"/>
                <w:szCs w:val="28"/>
              </w:rPr>
              <w:t>15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483D6F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483D6F">
              <w:rPr>
                <w:rFonts w:ascii="Arial" w:hAnsi="Arial" w:cs="Arial"/>
                <w:sz w:val="28"/>
                <w:szCs w:val="28"/>
              </w:rPr>
              <w:t>010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Default="005276F9" w:rsidP="00C85EA1">
      <w:pPr>
        <w:spacing w:line="360" w:lineRule="auto"/>
        <w:jc w:val="both"/>
        <w:rPr>
          <w:rFonts w:ascii="Arial" w:hAnsi="Arial" w:cs="Arial"/>
        </w:rPr>
      </w:pPr>
      <w:r w:rsidRPr="009B1BF4">
        <w:rPr>
          <w:rFonts w:ascii="Arial" w:hAnsi="Arial" w:cs="Arial"/>
          <w:b/>
        </w:rPr>
        <w:t xml:space="preserve">OBJETO: </w:t>
      </w:r>
      <w:r w:rsidR="00D376E9" w:rsidRPr="00D376E9">
        <w:rPr>
          <w:rFonts w:ascii="Arial" w:hAnsi="Arial" w:cs="Arial"/>
          <w:b/>
        </w:rPr>
        <w:t xml:space="preserve">REGISTRO DE PREÇOS </w:t>
      </w:r>
      <w:r w:rsidR="00D376E9" w:rsidRPr="00D376E9">
        <w:rPr>
          <w:rFonts w:ascii="Arial" w:hAnsi="Arial" w:cs="Arial"/>
          <w:bCs/>
        </w:rPr>
        <w:t>para eventual aquisição</w:t>
      </w:r>
      <w:r w:rsidR="00AC71DC">
        <w:rPr>
          <w:rFonts w:ascii="Arial" w:hAnsi="Arial" w:cs="Arial"/>
          <w:bCs/>
        </w:rPr>
        <w:t xml:space="preserve"> </w:t>
      </w:r>
      <w:r w:rsidR="003743C9">
        <w:rPr>
          <w:rFonts w:ascii="Arial" w:hAnsi="Arial" w:cs="Arial"/>
          <w:bCs/>
        </w:rPr>
        <w:t>de c</w:t>
      </w:r>
      <w:r w:rsidR="00AC71DC" w:rsidRPr="00AC71DC">
        <w:rPr>
          <w:rFonts w:ascii="Arial" w:hAnsi="Arial" w:cs="Arial"/>
          <w:bCs/>
        </w:rPr>
        <w:t>ondimentos</w:t>
      </w:r>
      <w:r w:rsidR="003743C9">
        <w:rPr>
          <w:rFonts w:ascii="Arial" w:hAnsi="Arial" w:cs="Arial"/>
          <w:bCs/>
        </w:rPr>
        <w:t xml:space="preserve"> e </w:t>
      </w:r>
      <w:r w:rsidR="003743C9" w:rsidRPr="00AC71DC">
        <w:rPr>
          <w:rFonts w:ascii="Arial" w:hAnsi="Arial" w:cs="Arial"/>
          <w:bCs/>
        </w:rPr>
        <w:t>gêneros alimentícios</w:t>
      </w:r>
      <w:r w:rsidR="00AC71DC" w:rsidRPr="00AC71DC">
        <w:rPr>
          <w:rFonts w:ascii="Arial" w:hAnsi="Arial" w:cs="Arial"/>
          <w:bCs/>
        </w:rPr>
        <w:t xml:space="preserve">, visando atender as demandas dos cursos do </w:t>
      </w:r>
      <w:r w:rsidR="00AC71DC" w:rsidRPr="00AC71DC">
        <w:rPr>
          <w:rFonts w:ascii="Arial" w:hAnsi="Arial" w:cs="Arial"/>
          <w:b/>
          <w:bCs/>
        </w:rPr>
        <w:t>SENAR-AR/MS</w:t>
      </w:r>
      <w:r w:rsidR="009B1BF4" w:rsidRPr="00221FD8">
        <w:rPr>
          <w:rFonts w:ascii="Arial" w:hAnsi="Arial" w:cs="Arial"/>
        </w:rPr>
        <w:t xml:space="preserve">. </w:t>
      </w:r>
    </w:p>
    <w:p w:rsidR="00CD15D8" w:rsidRDefault="00CD15D8" w:rsidP="00C85EA1">
      <w:pPr>
        <w:spacing w:line="360" w:lineRule="auto"/>
        <w:jc w:val="both"/>
        <w:rPr>
          <w:rFonts w:ascii="Arial" w:hAnsi="Arial" w:cs="Arial"/>
        </w:rPr>
      </w:pPr>
    </w:p>
    <w:p w:rsidR="006B120E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Razão S</w:t>
            </w:r>
            <w:r w:rsidRPr="001E7351">
              <w:rPr>
                <w:rFonts w:ascii="Arial" w:hAnsi="Arial" w:cs="Arial"/>
                <w:sz w:val="22"/>
                <w:szCs w:val="22"/>
              </w:rPr>
              <w:t xml:space="preserve">ocial da 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1E7351">
              <w:rPr>
                <w:rFonts w:ascii="Arial" w:hAnsi="Arial" w:cs="Arial"/>
                <w:sz w:val="22"/>
                <w:szCs w:val="22"/>
              </w:rPr>
              <w:t>icitante: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1E7351">
              <w:rPr>
                <w:rFonts w:ascii="Arial" w:hAnsi="Arial" w:cs="Arial"/>
                <w:sz w:val="22"/>
                <w:szCs w:val="22"/>
              </w:rPr>
              <w:t xml:space="preserve">ndereço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E7351">
              <w:rPr>
                <w:rFonts w:ascii="Arial" w:hAnsi="Arial" w:cs="Arial"/>
                <w:sz w:val="22"/>
                <w:szCs w:val="22"/>
              </w:rPr>
              <w:t>ompleto: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1E7351">
              <w:rPr>
                <w:rFonts w:ascii="Arial" w:hAnsi="Arial" w:cs="Arial"/>
                <w:sz w:val="22"/>
                <w:szCs w:val="22"/>
              </w:rPr>
              <w:t>elefone(s):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E7351">
              <w:rPr>
                <w:rFonts w:ascii="Arial" w:hAnsi="Arial" w:cs="Arial"/>
                <w:sz w:val="22"/>
                <w:szCs w:val="22"/>
              </w:rPr>
              <w:t>e-mail</w:t>
            </w:r>
            <w:proofErr w:type="gramEnd"/>
            <w:r w:rsidRPr="001E7351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E7351">
              <w:rPr>
                <w:rFonts w:ascii="Arial" w:hAnsi="Arial" w:cs="Arial"/>
                <w:sz w:val="22"/>
                <w:szCs w:val="22"/>
              </w:rPr>
              <w:t>esponsável para</w:t>
            </w:r>
          </w:p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E7351">
              <w:rPr>
                <w:rFonts w:ascii="Arial" w:hAnsi="Arial" w:cs="Arial"/>
                <w:sz w:val="22"/>
                <w:szCs w:val="22"/>
              </w:rPr>
              <w:t>ontato: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417677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E735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RECEBI O EDITAL ACIMA MENCIONADO.</w:t>
      </w:r>
    </w:p>
    <w:p w:rsidR="008A4408" w:rsidRPr="001E7351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E7351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E735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EM: __</w:t>
      </w:r>
      <w:r w:rsidR="0025758F" w:rsidRPr="001E7351">
        <w:rPr>
          <w:rFonts w:ascii="Arial" w:hAnsi="Arial" w:cs="Arial"/>
          <w:b w:val="0"/>
          <w:sz w:val="22"/>
          <w:szCs w:val="22"/>
        </w:rPr>
        <w:t>_</w:t>
      </w:r>
      <w:r w:rsidRPr="001E7351">
        <w:rPr>
          <w:rFonts w:ascii="Arial" w:hAnsi="Arial" w:cs="Arial"/>
          <w:b w:val="0"/>
          <w:sz w:val="22"/>
          <w:szCs w:val="22"/>
        </w:rPr>
        <w:t>___/__</w:t>
      </w:r>
      <w:r w:rsidR="0025758F" w:rsidRPr="001E7351">
        <w:rPr>
          <w:rFonts w:ascii="Arial" w:hAnsi="Arial" w:cs="Arial"/>
          <w:b w:val="0"/>
          <w:sz w:val="22"/>
          <w:szCs w:val="22"/>
        </w:rPr>
        <w:t>_</w:t>
      </w:r>
      <w:r w:rsidRPr="001E7351">
        <w:rPr>
          <w:rFonts w:ascii="Arial" w:hAnsi="Arial" w:cs="Arial"/>
          <w:b w:val="0"/>
          <w:sz w:val="22"/>
          <w:szCs w:val="22"/>
        </w:rPr>
        <w:t>___/201</w:t>
      </w:r>
      <w:r w:rsidR="00483D6F">
        <w:rPr>
          <w:rFonts w:ascii="Arial" w:hAnsi="Arial" w:cs="Arial"/>
          <w:b w:val="0"/>
          <w:sz w:val="22"/>
          <w:szCs w:val="22"/>
        </w:rPr>
        <w:t>6</w:t>
      </w:r>
      <w:r w:rsidR="00876208" w:rsidRPr="001E7351">
        <w:rPr>
          <w:rFonts w:ascii="Arial" w:hAnsi="Arial" w:cs="Arial"/>
          <w:b w:val="0"/>
          <w:sz w:val="22"/>
          <w:szCs w:val="22"/>
        </w:rPr>
        <w:t>.</w:t>
      </w:r>
    </w:p>
    <w:p w:rsidR="009A5567" w:rsidRPr="001E7351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E7351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ab/>
      </w:r>
    </w:p>
    <w:p w:rsidR="00266164" w:rsidRPr="001E7351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_______</w:t>
      </w:r>
      <w:r w:rsidR="001E7351">
        <w:rPr>
          <w:rFonts w:ascii="Arial" w:hAnsi="Arial" w:cs="Arial"/>
          <w:b w:val="0"/>
          <w:sz w:val="22"/>
          <w:szCs w:val="22"/>
        </w:rPr>
        <w:t>___________________________</w:t>
      </w:r>
      <w:r w:rsidRPr="001E7351">
        <w:rPr>
          <w:rFonts w:ascii="Arial" w:hAnsi="Arial" w:cs="Arial"/>
          <w:b w:val="0"/>
          <w:sz w:val="22"/>
          <w:szCs w:val="22"/>
        </w:rPr>
        <w:t>___</w:t>
      </w:r>
    </w:p>
    <w:p w:rsidR="00B13F51" w:rsidRPr="001E7351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Assinatura</w:t>
      </w:r>
      <w:r w:rsidR="001E7351" w:rsidRPr="001E7351">
        <w:rPr>
          <w:rFonts w:ascii="Arial" w:hAnsi="Arial" w:cs="Arial"/>
          <w:b w:val="0"/>
          <w:sz w:val="22"/>
          <w:szCs w:val="22"/>
        </w:rPr>
        <w:t xml:space="preserve"> (</w:t>
      </w:r>
      <w:r w:rsidR="001E7351">
        <w:rPr>
          <w:rFonts w:ascii="Arial" w:hAnsi="Arial" w:cs="Arial"/>
          <w:b w:val="0"/>
          <w:sz w:val="22"/>
          <w:szCs w:val="22"/>
        </w:rPr>
        <w:t>N</w:t>
      </w:r>
      <w:r w:rsidR="001E7351" w:rsidRPr="001E7351">
        <w:rPr>
          <w:rFonts w:ascii="Arial" w:hAnsi="Arial" w:cs="Arial"/>
          <w:b w:val="0"/>
          <w:sz w:val="22"/>
          <w:szCs w:val="22"/>
        </w:rPr>
        <w:t xml:space="preserve">ome </w:t>
      </w:r>
      <w:r w:rsidR="001E7351">
        <w:rPr>
          <w:rFonts w:ascii="Arial" w:hAnsi="Arial" w:cs="Arial"/>
          <w:b w:val="0"/>
          <w:sz w:val="22"/>
          <w:szCs w:val="22"/>
        </w:rPr>
        <w:t>L</w:t>
      </w:r>
      <w:r w:rsidR="001E7351" w:rsidRPr="001E7351">
        <w:rPr>
          <w:rFonts w:ascii="Arial" w:hAnsi="Arial" w:cs="Arial"/>
          <w:b w:val="0"/>
          <w:sz w:val="22"/>
          <w:szCs w:val="22"/>
        </w:rPr>
        <w:t>egível)</w:t>
      </w:r>
    </w:p>
    <w:p w:rsidR="001E7351" w:rsidRDefault="001E7351" w:rsidP="00B13F51">
      <w:pPr>
        <w:tabs>
          <w:tab w:val="left" w:pos="7065"/>
        </w:tabs>
      </w:pPr>
      <w:bookmarkStart w:id="0" w:name="_GoBack"/>
      <w:bookmarkEnd w:id="0"/>
    </w:p>
    <w:p w:rsidR="001E7351" w:rsidRDefault="001E7351" w:rsidP="00B13F51">
      <w:pPr>
        <w:tabs>
          <w:tab w:val="left" w:pos="7065"/>
        </w:tabs>
      </w:pPr>
    </w:p>
    <w:p w:rsidR="001E7351" w:rsidRDefault="001E7351" w:rsidP="00B13F51">
      <w:pPr>
        <w:tabs>
          <w:tab w:val="left" w:pos="7065"/>
        </w:tabs>
      </w:pPr>
    </w:p>
    <w:p w:rsidR="001E7351" w:rsidRDefault="001E7351" w:rsidP="00B13F51">
      <w:pPr>
        <w:tabs>
          <w:tab w:val="left" w:pos="7065"/>
        </w:tabs>
      </w:pPr>
    </w:p>
    <w:p w:rsidR="001E7351" w:rsidRDefault="001E7351" w:rsidP="001E7351">
      <w:pPr>
        <w:tabs>
          <w:tab w:val="left" w:pos="7065"/>
        </w:tabs>
        <w:spacing w:line="360" w:lineRule="auto"/>
      </w:pPr>
    </w:p>
    <w:p w:rsidR="001E7351" w:rsidRPr="00F46FFA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E7351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F46FFA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1E7351">
        <w:rPr>
          <w:rFonts w:ascii="Arial" w:hAnsi="Arial" w:cs="Arial"/>
          <w:b/>
          <w:color w:val="C00000"/>
          <w:sz w:val="22"/>
          <w:szCs w:val="22"/>
        </w:rPr>
        <w:t>ESTE DOCUMENTO DEVERÁ SER PREENCHIDO</w:t>
      </w:r>
      <w:r w:rsidRPr="00F46FFA">
        <w:rPr>
          <w:rFonts w:ascii="Arial" w:hAnsi="Arial" w:cs="Arial"/>
          <w:b/>
          <w:color w:val="C00000"/>
          <w:sz w:val="22"/>
          <w:szCs w:val="22"/>
        </w:rPr>
        <w:t xml:space="preserve"> E ENVIADO PARA O E-MAIL </w:t>
      </w:r>
      <w:hyperlink r:id="rId9" w:history="1">
        <w:r w:rsidRPr="00F46FFA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F46FFA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F46FFA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F46FFA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F46FFA" w:rsidSect="009E0FA2">
      <w:headerReference w:type="even" r:id="rId10"/>
      <w:headerReference w:type="default" r:id="rId11"/>
      <w:footerReference w:type="default" r:id="rId12"/>
      <w:headerReference w:type="first" r:id="rId13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jc w:val="center"/>
      <w:tblInd w:w="115" w:type="dxa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9E0FA2" w:rsidP="00483D6F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Edital nº </w:t>
          </w:r>
          <w:r w:rsidR="00483D6F">
            <w:rPr>
              <w:rFonts w:ascii="Arial" w:hAnsi="Arial" w:cs="Arial"/>
              <w:sz w:val="18"/>
              <w:szCs w:val="20"/>
            </w:rPr>
            <w:t>015</w:t>
          </w:r>
          <w:r w:rsidRPr="009E0FA2">
            <w:rPr>
              <w:rFonts w:ascii="Arial" w:hAnsi="Arial" w:cs="Arial"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9E0FA2" w:rsidP="00483D6F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9E0FA2">
            <w:rPr>
              <w:rFonts w:ascii="Arial" w:hAnsi="Arial" w:cs="Arial"/>
              <w:bCs/>
              <w:sz w:val="18"/>
              <w:szCs w:val="20"/>
            </w:rPr>
            <w:t xml:space="preserve">Pregão Presencial nº </w:t>
          </w:r>
          <w:r w:rsidR="00483D6F">
            <w:rPr>
              <w:rFonts w:ascii="Arial" w:hAnsi="Arial" w:cs="Arial"/>
              <w:bCs/>
              <w:sz w:val="18"/>
              <w:szCs w:val="20"/>
            </w:rPr>
            <w:t>010</w:t>
          </w:r>
          <w:r w:rsidRPr="009E0FA2">
            <w:rPr>
              <w:rFonts w:ascii="Arial" w:hAnsi="Arial" w:cs="Arial"/>
              <w:bCs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9E0FA2" w:rsidP="003743C9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Processo nº </w:t>
          </w:r>
          <w:r w:rsidR="003743C9">
            <w:rPr>
              <w:rFonts w:ascii="Arial" w:hAnsi="Arial" w:cs="Arial"/>
              <w:sz w:val="18"/>
              <w:szCs w:val="20"/>
            </w:rPr>
            <w:t>042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3C9" w:rsidRDefault="003743C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3C9" w:rsidRDefault="003743C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9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743C9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3D6F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C71DC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LORENE@SENARMS.ORG.BR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A4C86-8BDD-4981-9326-D3EBEB676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12</cp:revision>
  <cp:lastPrinted>2016-02-18T16:37:00Z</cp:lastPrinted>
  <dcterms:created xsi:type="dcterms:W3CDTF">2016-02-15T13:56:00Z</dcterms:created>
  <dcterms:modified xsi:type="dcterms:W3CDTF">2016-04-01T14:27:00Z</dcterms:modified>
</cp:coreProperties>
</file>